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BFE12" w14:textId="77777777" w:rsidR="00BB1F5D" w:rsidRPr="00BB1F5D" w:rsidRDefault="00BB1F5D" w:rsidP="00BB1F5D">
      <w:pPr>
        <w:spacing w:before="41"/>
        <w:ind w:left="185"/>
        <w:rPr>
          <w:rFonts w:asciiTheme="minorHAnsi" w:hAnsiTheme="minorHAnsi" w:cstheme="minorHAnsi"/>
          <w:sz w:val="22"/>
          <w:szCs w:val="22"/>
        </w:rPr>
      </w:pPr>
      <w:r w:rsidRPr="00BB1F5D">
        <w:rPr>
          <w:rFonts w:asciiTheme="minorHAnsi" w:hAnsiTheme="minorHAnsi" w:cstheme="minorHAnsi"/>
          <w:sz w:val="22"/>
          <w:szCs w:val="22"/>
        </w:rPr>
        <w:t>Massimo Santos</w:t>
      </w:r>
    </w:p>
    <w:p w14:paraId="223E6F8C" w14:textId="49227E4C" w:rsidR="00C571B8" w:rsidRPr="00BB1F5D" w:rsidRDefault="00BB1F5D" w:rsidP="00BB1F5D">
      <w:pPr>
        <w:spacing w:before="41"/>
        <w:ind w:left="185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hAnsiTheme="minorHAnsi" w:cstheme="minorHAnsi"/>
          <w:sz w:val="22"/>
          <w:szCs w:val="22"/>
        </w:rPr>
        <w:pict w14:anchorId="24B223A0">
          <v:group id="_x0000_s1040" style="position:absolute;left:0;text-align:left;margin-left:51.95pt;margin-top:2.1pt;width:70.85pt;height:17.05pt;z-index:-251660800;mso-position-horizontal-relative:page" coordorigin="1039,42" coordsize="1417,341">
            <v:shape id="_x0000_s1041" style="position:absolute;left:1039;top:42;width:1417;height:341" coordorigin="1039,42" coordsize="1417,341" path="m1039,383r1417,l2456,42r-1417,l1039,383xe" fillcolor="#edebe0" stroked="f">
              <v:path arrowok="t"/>
            </v:shape>
            <w10:wrap anchorx="page"/>
          </v:group>
        </w:pict>
      </w:r>
      <w:r w:rsidRPr="00BB1F5D">
        <w:rPr>
          <w:rFonts w:asciiTheme="minorHAnsi" w:eastAsia="Calibri" w:hAnsiTheme="minorHAnsi" w:cstheme="minorHAnsi"/>
          <w:b/>
          <w:i/>
          <w:sz w:val="22"/>
          <w:szCs w:val="22"/>
        </w:rPr>
        <w:t>CI</w:t>
      </w:r>
      <w:r w:rsidRPr="00BB1F5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b/>
          <w:i/>
          <w:sz w:val="22"/>
          <w:szCs w:val="22"/>
        </w:rPr>
        <w:t>IL</w:t>
      </w:r>
      <w:r w:rsidRPr="00BB1F5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EN</w:t>
      </w:r>
      <w:r w:rsidRPr="00BB1F5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NE</w:t>
      </w:r>
      <w:r w:rsidRPr="00BB1F5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</w:p>
    <w:p w14:paraId="539D608C" w14:textId="4B5406F8" w:rsidR="00C571B8" w:rsidRPr="00BB1F5D" w:rsidRDefault="00BB1F5D" w:rsidP="00BB1F5D">
      <w:pPr>
        <w:spacing w:before="60"/>
        <w:ind w:right="184" w:firstLine="124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sz w:val="22"/>
          <w:szCs w:val="22"/>
        </w:rPr>
        <w:t>Dayj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b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, 120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ree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,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Bir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B1F5D">
        <w:rPr>
          <w:rFonts w:asciiTheme="minorHAnsi" w:eastAsia="Calibri" w:hAnsiTheme="minorHAnsi" w:cstheme="minorHAnsi"/>
          <w:sz w:val="22"/>
          <w:szCs w:val="22"/>
        </w:rPr>
        <w:t>18 6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:  00 44 121 638 0026 -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:</w:t>
      </w:r>
      <w:r w:rsidRPr="00BB1F5D">
        <w:rPr>
          <w:rFonts w:asciiTheme="minorHAnsi" w:hAnsiTheme="minorHAnsi" w:cstheme="minorHAnsi"/>
          <w:sz w:val="22"/>
          <w:szCs w:val="22"/>
        </w:rPr>
        <w:t>santos@gmail.com</w:t>
      </w:r>
    </w:p>
    <w:p w14:paraId="7384FB3F" w14:textId="77777777" w:rsidR="00C571B8" w:rsidRPr="00BB1F5D" w:rsidRDefault="00C571B8" w:rsidP="00BB1F5D">
      <w:pPr>
        <w:rPr>
          <w:rFonts w:asciiTheme="minorHAnsi" w:hAnsiTheme="minorHAnsi" w:cstheme="minorHAnsi"/>
          <w:sz w:val="22"/>
          <w:szCs w:val="22"/>
        </w:rPr>
      </w:pPr>
    </w:p>
    <w:p w14:paraId="4FA7990C" w14:textId="77777777" w:rsidR="00C571B8" w:rsidRPr="00BB1F5D" w:rsidRDefault="00BB1F5D" w:rsidP="00BB1F5D">
      <w:pPr>
        <w:spacing w:before="27"/>
        <w:ind w:left="2184" w:right="159" w:hanging="2060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b/>
          <w:i/>
          <w:spacing w:val="-2"/>
          <w:position w:val="-5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y                      </w:t>
      </w:r>
      <w:r w:rsidRPr="00BB1F5D">
        <w:rPr>
          <w:rFonts w:asciiTheme="minorHAnsi" w:eastAsia="Calibri" w:hAnsiTheme="minorHAnsi" w:cstheme="minorHAnsi"/>
          <w:b/>
          <w:i/>
          <w:spacing w:val="45"/>
          <w:position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igh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z w:val="22"/>
          <w:szCs w:val="22"/>
        </w:rPr>
        <w:t>ormi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il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gin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B1F5D">
        <w:rPr>
          <w:rFonts w:asciiTheme="minorHAnsi" w:eastAsia="Calibri" w:hAnsiTheme="minorHAnsi" w:cstheme="minorHAnsi"/>
          <w:sz w:val="22"/>
          <w:szCs w:val="22"/>
        </w:rPr>
        <w:t>le</w:t>
      </w:r>
      <w:r w:rsidRPr="00BB1F5D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ex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ce</w:t>
      </w:r>
      <w:r w:rsidRPr="00BB1F5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z w:val="22"/>
          <w:szCs w:val="22"/>
        </w:rPr>
        <w:t>or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z w:val="22"/>
          <w:szCs w:val="22"/>
        </w:rPr>
        <w:t>ra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tr</w:t>
      </w:r>
      <w:r w:rsidRPr="00BB1F5D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ct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tilitie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,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otech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ical,</w:t>
      </w:r>
      <w:r w:rsidRPr="00BB1F5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tr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ct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ral,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ighwa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,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z w:val="22"/>
          <w:szCs w:val="22"/>
        </w:rPr>
        <w:t>rai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age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flo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je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Cra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BA73042" w14:textId="719C3E5E" w:rsidR="00C571B8" w:rsidRPr="00BB1F5D" w:rsidRDefault="00BB1F5D" w:rsidP="00BB1F5D">
      <w:pPr>
        <w:spacing w:before="39"/>
        <w:ind w:left="2184" w:right="412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tr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work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ex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iti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j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cts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B1F5D">
        <w:rPr>
          <w:rFonts w:asciiTheme="minorHAnsi" w:eastAsia="Calibri" w:hAnsiTheme="minorHAnsi" w:cstheme="minorHAnsi"/>
          <w:sz w:val="22"/>
          <w:szCs w:val="22"/>
        </w:rPr>
        <w:t>at 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ally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ma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9"/>
          <w:sz w:val="22"/>
          <w:szCs w:val="22"/>
        </w:rPr>
        <w:t>’</w:t>
      </w:r>
      <w:r w:rsidRPr="00BB1F5D">
        <w:rPr>
          <w:rFonts w:asciiTheme="minorHAnsi" w:eastAsia="Calibri" w:hAnsiTheme="minorHAnsi" w:cstheme="minorHAnsi"/>
          <w:sz w:val="22"/>
          <w:szCs w:val="22"/>
        </w:rPr>
        <w:t>s li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z w:val="22"/>
          <w:szCs w:val="22"/>
        </w:rPr>
        <w:t>it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igh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B1F5D">
        <w:rPr>
          <w:rFonts w:asciiTheme="minorHAnsi" w:eastAsia="Calibri" w:hAnsiTheme="minorHAnsi" w:cstheme="minorHAnsi"/>
          <w:sz w:val="22"/>
          <w:szCs w:val="22"/>
        </w:rPr>
        <w:t>ali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ice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B1F5D">
        <w:rPr>
          <w:rFonts w:asciiTheme="minorHAnsi" w:eastAsia="Calibri" w:hAnsiTheme="minorHAnsi" w:cstheme="minorHAnsi"/>
          <w:sz w:val="22"/>
          <w:szCs w:val="22"/>
        </w:rPr>
        <w:t>ry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B1F5D">
        <w:rPr>
          <w:rFonts w:asciiTheme="minorHAnsi" w:eastAsia="Calibri" w:hAnsiTheme="minorHAnsi" w:cstheme="minorHAnsi"/>
          <w:sz w:val="22"/>
          <w:szCs w:val="22"/>
        </w:rPr>
        <w:t>ry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cl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je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z w:val="22"/>
          <w:szCs w:val="22"/>
        </w:rPr>
        <w:t>or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z w:val="22"/>
          <w:szCs w:val="22"/>
        </w:rPr>
        <w:t>,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is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rre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tly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lo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ki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for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lo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ym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in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,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fri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B1F5D">
        <w:rPr>
          <w:rFonts w:asciiTheme="minorHAnsi" w:eastAsia="Calibri" w:hAnsiTheme="minorHAnsi" w:cstheme="minorHAnsi"/>
          <w:sz w:val="22"/>
          <w:szCs w:val="22"/>
        </w:rPr>
        <w:t>ly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fes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io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64347DFE" w14:textId="484EDE60" w:rsidR="00C571B8" w:rsidRPr="00BB1F5D" w:rsidRDefault="00BB1F5D" w:rsidP="00BB1F5D">
      <w:pPr>
        <w:spacing w:before="9"/>
        <w:ind w:left="2184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iro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nm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as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ar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opp</w:t>
      </w:r>
      <w:r w:rsidRPr="00BB1F5D">
        <w:rPr>
          <w:rFonts w:asciiTheme="minorHAnsi" w:eastAsia="Calibri" w:hAnsiTheme="minorHAnsi" w:cstheme="minorHAnsi"/>
          <w:sz w:val="22"/>
          <w:szCs w:val="22"/>
        </w:rPr>
        <w:t>ort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B1F5D">
        <w:rPr>
          <w:rFonts w:asciiTheme="minorHAnsi" w:eastAsia="Calibri" w:hAnsiTheme="minorHAnsi" w:cstheme="minorHAnsi"/>
          <w:sz w:val="22"/>
          <w:szCs w:val="22"/>
        </w:rPr>
        <w:t>ities</w:t>
      </w:r>
      <w:r w:rsidRPr="00BB1F5D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4B5EEEE" w14:textId="77777777" w:rsidR="00BB1F5D" w:rsidRPr="00BB1F5D" w:rsidRDefault="00BB1F5D" w:rsidP="00BB1F5D">
      <w:pPr>
        <w:spacing w:before="9"/>
        <w:ind w:left="2184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3220"/>
        <w:gridCol w:w="3057"/>
        <w:gridCol w:w="2556"/>
      </w:tblGrid>
      <w:tr w:rsidR="00BB1F5D" w:rsidRPr="00BB1F5D" w14:paraId="5B5966F4" w14:textId="77777777" w:rsidTr="00BB1F5D">
        <w:trPr>
          <w:trHeight w:hRule="exact" w:val="841"/>
        </w:trPr>
        <w:tc>
          <w:tcPr>
            <w:tcW w:w="1272" w:type="dxa"/>
          </w:tcPr>
          <w:p w14:paraId="4CD25476" w14:textId="77777777" w:rsidR="00C571B8" w:rsidRPr="00BB1F5D" w:rsidRDefault="00BB1F5D" w:rsidP="00BB1F5D">
            <w:pPr>
              <w:spacing w:before="9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Sk</w:t>
            </w:r>
            <w:r w:rsidRPr="00BB1F5D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BB1F5D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l</w:t>
            </w:r>
            <w:r w:rsidRPr="00BB1F5D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s</w:t>
            </w:r>
          </w:p>
        </w:tc>
        <w:tc>
          <w:tcPr>
            <w:tcW w:w="3220" w:type="dxa"/>
          </w:tcPr>
          <w:p w14:paraId="3BFF0EE1" w14:textId="77777777" w:rsidR="00C571B8" w:rsidRPr="00BB1F5D" w:rsidRDefault="00BB1F5D" w:rsidP="00BB1F5D">
            <w:pPr>
              <w:spacing w:before="57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gi</w:t>
            </w:r>
            <w:r w:rsidRPr="00BB1F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nee</w:t>
            </w:r>
            <w:r w:rsidRPr="00BB1F5D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1F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</w:p>
          <w:p w14:paraId="42EAA9AD" w14:textId="77777777" w:rsidR="00C571B8" w:rsidRPr="00BB1F5D" w:rsidRDefault="00C571B8" w:rsidP="00BB1F5D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7C26D1" w14:textId="77777777" w:rsidR="00C571B8" w:rsidRPr="00BB1F5D" w:rsidRDefault="00BB1F5D" w:rsidP="00BB1F5D">
            <w:pPr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Site</w:t>
            </w:r>
            <w:r w:rsidRPr="00BB1F5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B1F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</w:p>
        </w:tc>
        <w:tc>
          <w:tcPr>
            <w:tcW w:w="3057" w:type="dxa"/>
          </w:tcPr>
          <w:p w14:paraId="18E9F905" w14:textId="77777777" w:rsidR="00C571B8" w:rsidRPr="00BB1F5D" w:rsidRDefault="00BB1F5D" w:rsidP="00BB1F5D">
            <w:pPr>
              <w:spacing w:before="52"/>
              <w:ind w:left="5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BB1F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B1F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B1F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BB1F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BB1F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6302E72B" w14:textId="77777777" w:rsidR="00C571B8" w:rsidRPr="00BB1F5D" w:rsidRDefault="00C571B8" w:rsidP="00BB1F5D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6B38DD" w14:textId="77777777" w:rsidR="00C571B8" w:rsidRPr="00BB1F5D" w:rsidRDefault="00BB1F5D" w:rsidP="00BB1F5D">
            <w:pPr>
              <w:ind w:left="5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B1F5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oc</w:t>
            </w:r>
            <w:r w:rsidRPr="00BB1F5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u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56" w:type="dxa"/>
          </w:tcPr>
          <w:p w14:paraId="09711A67" w14:textId="77777777" w:rsidR="00C571B8" w:rsidRPr="00BB1F5D" w:rsidRDefault="00BB1F5D" w:rsidP="00BB1F5D">
            <w:pPr>
              <w:spacing w:before="28"/>
              <w:ind w:left="6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</w:t>
            </w:r>
            <w:r w:rsidRPr="00BB1F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BB1F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530EAA06" w14:textId="77777777" w:rsidR="00C571B8" w:rsidRPr="00BB1F5D" w:rsidRDefault="00C571B8" w:rsidP="00BB1F5D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9D8DE4" w14:textId="77777777" w:rsidR="00C571B8" w:rsidRPr="00BB1F5D" w:rsidRDefault="00BB1F5D" w:rsidP="00BB1F5D">
            <w:pPr>
              <w:ind w:left="6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ob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B1F5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BB1F5D" w:rsidRPr="00BB1F5D" w14:paraId="39B078CD" w14:textId="77777777" w:rsidTr="00BB1F5D">
        <w:trPr>
          <w:trHeight w:hRule="exact" w:val="794"/>
        </w:trPr>
        <w:tc>
          <w:tcPr>
            <w:tcW w:w="1272" w:type="dxa"/>
          </w:tcPr>
          <w:p w14:paraId="0FCF73B0" w14:textId="77777777" w:rsidR="00C571B8" w:rsidRPr="00BB1F5D" w:rsidRDefault="00C571B8" w:rsidP="00BB1F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20" w:type="dxa"/>
          </w:tcPr>
          <w:p w14:paraId="2495E0A2" w14:textId="77777777" w:rsidR="00C571B8" w:rsidRPr="00BB1F5D" w:rsidRDefault="00BB1F5D" w:rsidP="00BB1F5D">
            <w:pPr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BB1F5D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B1F5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</w:p>
          <w:p w14:paraId="24D77B73" w14:textId="77777777" w:rsidR="00C571B8" w:rsidRPr="00BB1F5D" w:rsidRDefault="00BB1F5D" w:rsidP="00BB1F5D">
            <w:pPr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Str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ral</w:t>
            </w:r>
            <w:r w:rsidRPr="00BB1F5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engi</w:t>
            </w:r>
            <w:r w:rsidRPr="00BB1F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ee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79A7A106" w14:textId="77777777" w:rsidR="00C571B8" w:rsidRPr="00BB1F5D" w:rsidRDefault="00BB1F5D" w:rsidP="00BB1F5D">
            <w:pPr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Carr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B1F5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B1F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ite</w:t>
            </w:r>
            <w:r w:rsidRPr="00BB1F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its</w:t>
            </w:r>
          </w:p>
        </w:tc>
        <w:tc>
          <w:tcPr>
            <w:tcW w:w="3057" w:type="dxa"/>
          </w:tcPr>
          <w:p w14:paraId="2ED95080" w14:textId="77777777" w:rsidR="00C571B8" w:rsidRPr="00BB1F5D" w:rsidRDefault="00BB1F5D" w:rsidP="00BB1F5D">
            <w:pPr>
              <w:ind w:left="5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Fin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cial</w:t>
            </w:r>
            <w:r w:rsidRPr="00BB1F5D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ag</w:t>
            </w:r>
            <w:r w:rsidRPr="00BB1F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61F218F0" w14:textId="77777777" w:rsidR="00C571B8" w:rsidRPr="00BB1F5D" w:rsidRDefault="00BB1F5D" w:rsidP="00BB1F5D">
            <w:pPr>
              <w:ind w:left="5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Peo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BB1F5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g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1FB3923F" w14:textId="77777777" w:rsidR="00C571B8" w:rsidRPr="00BB1F5D" w:rsidRDefault="00BB1F5D" w:rsidP="00BB1F5D">
            <w:pPr>
              <w:ind w:left="5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ali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BB1F5D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ss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2556" w:type="dxa"/>
          </w:tcPr>
          <w:p w14:paraId="46FE334F" w14:textId="77777777" w:rsidR="00C571B8" w:rsidRPr="00BB1F5D" w:rsidRDefault="00BB1F5D" w:rsidP="00BB1F5D">
            <w:pPr>
              <w:ind w:left="6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BB1F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B1F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BB1F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ss</w:t>
            </w:r>
            <w:r w:rsidRPr="00BB1F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</w:t>
            </w:r>
            <w:r w:rsidRPr="00BB1F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BB1F5D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BB1F5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nn</w:t>
            </w:r>
            <w:r w:rsidRPr="00BB1F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</w:p>
          <w:p w14:paraId="21032EEC" w14:textId="77777777" w:rsidR="00C571B8" w:rsidRPr="00BB1F5D" w:rsidRDefault="00BB1F5D" w:rsidP="00BB1F5D">
            <w:pPr>
              <w:ind w:left="6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Saf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ty</w:t>
            </w:r>
            <w:r w:rsidRPr="00BB1F5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122BE9AE" w14:textId="77777777" w:rsidR="00C571B8" w:rsidRPr="00BB1F5D" w:rsidRDefault="00BB1F5D" w:rsidP="00BB1F5D">
            <w:pPr>
              <w:ind w:left="6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BB1F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BB1F5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str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BB1F5D" w:rsidRPr="00BB1F5D" w14:paraId="6C72CD0C" w14:textId="77777777" w:rsidTr="00BB1F5D">
        <w:trPr>
          <w:trHeight w:hRule="exact" w:val="1401"/>
        </w:trPr>
        <w:tc>
          <w:tcPr>
            <w:tcW w:w="1272" w:type="dxa"/>
          </w:tcPr>
          <w:p w14:paraId="421719FA" w14:textId="77777777" w:rsidR="00C571B8" w:rsidRPr="00BB1F5D" w:rsidRDefault="00C571B8" w:rsidP="00BB1F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20" w:type="dxa"/>
          </w:tcPr>
          <w:p w14:paraId="0B4C6CEE" w14:textId="77777777" w:rsidR="00C571B8" w:rsidRPr="00BB1F5D" w:rsidRDefault="00BB1F5D" w:rsidP="00BB1F5D">
            <w:pPr>
              <w:ind w:left="788" w:right="644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timati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B1F5D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tech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que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0DFBA986" w14:textId="77777777" w:rsidR="00C571B8" w:rsidRPr="00BB1F5D" w:rsidRDefault="00BB1F5D" w:rsidP="00BB1F5D">
            <w:pPr>
              <w:spacing w:before="1"/>
              <w:ind w:left="788" w:right="69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Arc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ite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ral</w:t>
            </w:r>
            <w:r w:rsidRPr="00BB1F5D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de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ign 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unn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lli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B1F5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p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cial</w:t>
            </w:r>
            <w:r w:rsidRPr="00BB1F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gine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B1F5D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B1F5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057" w:type="dxa"/>
          </w:tcPr>
          <w:p w14:paraId="0AA342F7" w14:textId="77777777" w:rsidR="00C571B8" w:rsidRPr="00BB1F5D" w:rsidRDefault="00BB1F5D" w:rsidP="00BB1F5D">
            <w:pPr>
              <w:ind w:left="5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ndu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B1F5D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</w:p>
          <w:p w14:paraId="344CA392" w14:textId="77777777" w:rsidR="00C571B8" w:rsidRPr="00BB1F5D" w:rsidRDefault="00BB1F5D" w:rsidP="00BB1F5D">
            <w:pPr>
              <w:ind w:left="5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BB1F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sm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</w:p>
          <w:p w14:paraId="7B2BE776" w14:textId="77777777" w:rsidR="00C571B8" w:rsidRPr="00BB1F5D" w:rsidRDefault="00BB1F5D" w:rsidP="00BB1F5D">
            <w:pPr>
              <w:ind w:left="5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BB1F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ev</w:t>
            </w:r>
            <w:r w:rsidRPr="00BB1F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5E5B8863" w14:textId="77777777" w:rsidR="00C571B8" w:rsidRPr="00BB1F5D" w:rsidRDefault="00BB1F5D" w:rsidP="00BB1F5D">
            <w:pPr>
              <w:ind w:left="5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Pla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B1F5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regul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56" w:type="dxa"/>
          </w:tcPr>
          <w:p w14:paraId="788C14CE" w14:textId="77777777" w:rsidR="00C571B8" w:rsidRPr="00BB1F5D" w:rsidRDefault="00BB1F5D" w:rsidP="00BB1F5D">
            <w:pPr>
              <w:ind w:left="6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BB1F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BB1F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BB1F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BB1F5D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BB1F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B1F5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BB1F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-</w:t>
            </w:r>
            <w:r w:rsidRPr="00BB1F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</w:t>
            </w:r>
            <w:r w:rsidRPr="00BB1F5D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BB1F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BB1F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  <w:p w14:paraId="310710AF" w14:textId="77777777" w:rsidR="00C571B8" w:rsidRPr="00BB1F5D" w:rsidRDefault="00BB1F5D" w:rsidP="00BB1F5D">
            <w:pPr>
              <w:ind w:left="6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B1F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il</w:t>
            </w:r>
          </w:p>
          <w:p w14:paraId="7717C823" w14:textId="77777777" w:rsidR="00C571B8" w:rsidRPr="00BB1F5D" w:rsidRDefault="00BB1F5D" w:rsidP="00BB1F5D">
            <w:pPr>
              <w:ind w:left="6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gi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B1F5D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ker</w:t>
            </w:r>
          </w:p>
          <w:p w14:paraId="6665DA41" w14:textId="77777777" w:rsidR="00C571B8" w:rsidRPr="00BB1F5D" w:rsidRDefault="00BB1F5D" w:rsidP="00BB1F5D">
            <w:pPr>
              <w:ind w:left="6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B1F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icati</w:t>
            </w:r>
            <w:r w:rsidRPr="00BB1F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B1F5D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BB1F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BB1F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</w:tbl>
    <w:p w14:paraId="0B31329C" w14:textId="77777777" w:rsidR="00C571B8" w:rsidRPr="00BB1F5D" w:rsidRDefault="00C571B8" w:rsidP="00BB1F5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96F37DA" w14:textId="77777777" w:rsidR="00C571B8" w:rsidRPr="00BB1F5D" w:rsidRDefault="00C571B8" w:rsidP="00BB1F5D">
      <w:pPr>
        <w:rPr>
          <w:rFonts w:asciiTheme="minorHAnsi" w:hAnsiTheme="minorHAnsi" w:cstheme="minorHAnsi"/>
          <w:sz w:val="22"/>
          <w:szCs w:val="22"/>
        </w:rPr>
      </w:pPr>
    </w:p>
    <w:p w14:paraId="3ABE9457" w14:textId="379834B5" w:rsidR="00C571B8" w:rsidRPr="00BB1F5D" w:rsidRDefault="00BB1F5D" w:rsidP="00BB1F5D">
      <w:pPr>
        <w:spacing w:before="15"/>
        <w:ind w:left="276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r                         </w:t>
      </w:r>
      <w:r w:rsidRPr="00BB1F5D">
        <w:rPr>
          <w:rFonts w:asciiTheme="minorHAnsi" w:eastAsia="Calibri" w:hAnsiTheme="minorHAnsi" w:cstheme="minorHAnsi"/>
          <w:b/>
          <w:i/>
          <w:spacing w:val="27"/>
          <w:position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CIVIL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NEE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BB1F5D">
        <w:rPr>
          <w:rFonts w:asciiTheme="minorHAnsi" w:eastAsia="Calibri" w:hAnsiTheme="minorHAnsi" w:cstheme="minorHAnsi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2007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-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C4DA80B" w14:textId="77777777" w:rsidR="00C571B8" w:rsidRPr="00BB1F5D" w:rsidRDefault="00BB1F5D" w:rsidP="00BB1F5D">
      <w:pPr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sz w:val="22"/>
          <w:szCs w:val="22"/>
        </w:rPr>
        <w:t>Buildi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A34910E" w14:textId="77777777" w:rsidR="00C571B8" w:rsidRPr="00BB1F5D" w:rsidRDefault="00BB1F5D" w:rsidP="00BB1F5D">
      <w:pPr>
        <w:spacing w:before="36"/>
        <w:ind w:left="2199" w:right="549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B1F5D">
        <w:rPr>
          <w:rFonts w:asciiTheme="minorHAnsi" w:eastAsia="Calibri" w:hAnsiTheme="minorHAnsi" w:cstheme="minorHAnsi"/>
          <w:sz w:val="22"/>
          <w:szCs w:val="22"/>
        </w:rPr>
        <w:t>le</w:t>
      </w:r>
      <w:r w:rsidRPr="00BB1F5D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for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wi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crea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ol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ti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al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BB1F5D">
        <w:rPr>
          <w:rFonts w:asciiTheme="minorHAnsi" w:eastAsia="Calibri" w:hAnsiTheme="minorHAnsi" w:cstheme="minorHAnsi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mai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in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B1F5D">
        <w:rPr>
          <w:rFonts w:asciiTheme="minorHAnsi" w:eastAsia="Calibri" w:hAnsiTheme="minorHAnsi" w:cstheme="minorHAnsi"/>
          <w:sz w:val="22"/>
          <w:szCs w:val="22"/>
        </w:rPr>
        <w:t>e Co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ny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ti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z w:val="22"/>
          <w:szCs w:val="22"/>
        </w:rPr>
        <w:t>ge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je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Al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arge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li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with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gine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cipli</w:t>
      </w:r>
      <w:r w:rsidRPr="00BB1F5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je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ts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re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tegra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so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ti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for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je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ts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B1F5D">
        <w:rPr>
          <w:rFonts w:asciiTheme="minorHAnsi" w:eastAsia="Calibri" w:hAnsiTheme="minorHAnsi" w:cstheme="minorHAnsi"/>
          <w:sz w:val="22"/>
          <w:szCs w:val="22"/>
        </w:rPr>
        <w:t>je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ti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DAD7E82" w14:textId="77777777" w:rsidR="00C571B8" w:rsidRPr="00BB1F5D" w:rsidRDefault="00BB1F5D" w:rsidP="00BB1F5D">
      <w:pPr>
        <w:spacing w:before="96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1F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io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work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fr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xt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al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ors.</w:t>
      </w:r>
    </w:p>
    <w:p w14:paraId="23DB1273" w14:textId="77777777" w:rsidR="00C571B8" w:rsidRPr="00BB1F5D" w:rsidRDefault="00BB1F5D" w:rsidP="00BB1F5D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B1F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BB1F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rtici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je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gin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ws</w:t>
      </w:r>
      <w:r w:rsidRPr="00BB1F5D">
        <w:rPr>
          <w:rFonts w:asciiTheme="minorHAnsi" w:eastAsia="Calibri" w:hAnsiTheme="minorHAnsi" w:cstheme="minorHAnsi"/>
          <w:sz w:val="22"/>
          <w:szCs w:val="22"/>
        </w:rPr>
        <w:t>,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ves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z w:val="22"/>
          <w:szCs w:val="22"/>
        </w:rPr>
        <w:t>ga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io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6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5F9BB9" w14:textId="77777777" w:rsidR="00C571B8" w:rsidRPr="00BB1F5D" w:rsidRDefault="00BB1F5D" w:rsidP="00BB1F5D">
      <w:pPr>
        <w:spacing w:before="6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1F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z w:val="22"/>
          <w:szCs w:val="22"/>
        </w:rPr>
        <w:t>tr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ct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al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rcial</w:t>
      </w:r>
      <w:r w:rsidRPr="00BB1F5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npu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to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il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gi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aspec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je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6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CE5C8CC" w14:textId="77777777" w:rsidR="00C571B8" w:rsidRPr="00BB1F5D" w:rsidRDefault="00BB1F5D" w:rsidP="00BB1F5D">
      <w:pPr>
        <w:tabs>
          <w:tab w:val="left" w:pos="2540"/>
        </w:tabs>
        <w:spacing w:before="11"/>
        <w:ind w:left="2559" w:right="502" w:hanging="360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B1F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ri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B1F5D">
        <w:rPr>
          <w:rFonts w:asciiTheme="minorHAnsi" w:eastAsia="Calibri" w:hAnsiTheme="minorHAnsi" w:cstheme="minorHAnsi"/>
          <w:sz w:val="22"/>
          <w:szCs w:val="22"/>
        </w:rPr>
        <w:t>at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ll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B1F5D">
        <w:rPr>
          <w:rFonts w:asciiTheme="minorHAnsi" w:eastAsia="Calibri" w:hAnsiTheme="minorHAnsi" w:cstheme="minorHAnsi"/>
          <w:sz w:val="22"/>
          <w:szCs w:val="22"/>
        </w:rPr>
        <w:t>ign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z w:val="22"/>
          <w:szCs w:val="22"/>
        </w:rPr>
        <w:t>ork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B1F5D">
        <w:rPr>
          <w:rFonts w:asciiTheme="minorHAnsi" w:eastAsia="Calibri" w:hAnsiTheme="minorHAnsi" w:cstheme="minorHAnsi"/>
          <w:sz w:val="22"/>
          <w:szCs w:val="22"/>
        </w:rPr>
        <w:t>at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is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je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is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B1F5D">
        <w:rPr>
          <w:rFonts w:asciiTheme="minorHAnsi" w:eastAsia="Calibri" w:hAnsiTheme="minorHAnsi" w:cstheme="minorHAnsi"/>
          <w:sz w:val="22"/>
          <w:szCs w:val="22"/>
        </w:rPr>
        <w:t>suf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B1F5D">
        <w:rPr>
          <w:rFonts w:asciiTheme="minorHAnsi" w:eastAsia="Calibri" w:hAnsiTheme="minorHAnsi" w:cstheme="minorHAnsi"/>
          <w:sz w:val="22"/>
          <w:szCs w:val="22"/>
        </w:rPr>
        <w:t>al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z w:val="22"/>
          <w:szCs w:val="22"/>
        </w:rPr>
        <w:t>ty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oid 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erro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BB1F5D">
        <w:rPr>
          <w:rFonts w:asciiTheme="minorHAnsi" w:eastAsia="Calibri" w:hAnsiTheme="minorHAnsi" w:cstheme="minorHAnsi"/>
          <w:sz w:val="22"/>
          <w:szCs w:val="22"/>
        </w:rPr>
        <w:t>or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655039D" w14:textId="77777777" w:rsidR="00C571B8" w:rsidRPr="00BB1F5D" w:rsidRDefault="00BB1F5D" w:rsidP="00BB1F5D">
      <w:pPr>
        <w:spacing w:before="9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1F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Wor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clos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ly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z w:val="22"/>
          <w:szCs w:val="22"/>
        </w:rPr>
        <w:t>ith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ll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ma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ag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t,</w:t>
      </w:r>
      <w:r w:rsidRPr="00BB1F5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gin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rs</w:t>
      </w:r>
      <w:r w:rsidRPr="00BB1F5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fi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ld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rati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sta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787F25" w14:textId="77777777" w:rsidR="00C571B8" w:rsidRPr="00BB1F5D" w:rsidRDefault="00BB1F5D" w:rsidP="00BB1F5D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1F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je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B1F5D">
        <w:rPr>
          <w:rFonts w:asciiTheme="minorHAnsi" w:eastAsia="Calibri" w:hAnsiTheme="minorHAnsi" w:cstheme="minorHAnsi"/>
          <w:sz w:val="22"/>
          <w:szCs w:val="22"/>
        </w:rPr>
        <w:t>ali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form</w:t>
      </w:r>
      <w:r w:rsidRPr="00BB1F5D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7B27181" w14:textId="77777777" w:rsidR="00C571B8" w:rsidRPr="00BB1F5D" w:rsidRDefault="00BB1F5D" w:rsidP="00BB1F5D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1F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Prep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ri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gr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or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3B92B26" w14:textId="77777777" w:rsidR="00C571B8" w:rsidRPr="00BB1F5D" w:rsidRDefault="00BB1F5D" w:rsidP="00BB1F5D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B1F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BB1F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ign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ac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B1F5D">
        <w:rPr>
          <w:rFonts w:asciiTheme="minorHAnsi" w:eastAsia="Calibri" w:hAnsiTheme="minorHAnsi" w:cstheme="minorHAnsi"/>
          <w:sz w:val="22"/>
          <w:szCs w:val="22"/>
        </w:rPr>
        <w:t>ag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clu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3D,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ck,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DS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/Li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,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Si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,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1B8F6A4" w14:textId="77777777" w:rsidR="00C571B8" w:rsidRPr="00BB1F5D" w:rsidRDefault="00C571B8" w:rsidP="00BB1F5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FDAE75D" w14:textId="77777777" w:rsidR="00C571B8" w:rsidRPr="00BB1F5D" w:rsidRDefault="00C571B8" w:rsidP="00BB1F5D">
      <w:pPr>
        <w:rPr>
          <w:rFonts w:asciiTheme="minorHAnsi" w:hAnsiTheme="minorHAnsi" w:cstheme="minorHAnsi"/>
          <w:sz w:val="22"/>
          <w:szCs w:val="22"/>
        </w:rPr>
      </w:pPr>
    </w:p>
    <w:p w14:paraId="6BEAC94D" w14:textId="77777777" w:rsidR="00C571B8" w:rsidRPr="00BB1F5D" w:rsidRDefault="00BB1F5D" w:rsidP="00BB1F5D">
      <w:pPr>
        <w:spacing w:before="15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sz w:val="22"/>
          <w:szCs w:val="22"/>
        </w:rPr>
        <w:t>CIVIL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NEE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BB1F5D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b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20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B1F5D">
        <w:rPr>
          <w:rFonts w:asciiTheme="minorHAnsi" w:eastAsia="Calibri" w:hAnsiTheme="minorHAnsi" w:cstheme="minorHAnsi"/>
          <w:sz w:val="22"/>
          <w:szCs w:val="22"/>
        </w:rPr>
        <w:t>6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–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May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2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BB1F5D">
        <w:rPr>
          <w:rFonts w:asciiTheme="minorHAnsi" w:eastAsia="Calibri" w:hAnsiTheme="minorHAnsi" w:cstheme="minorHAnsi"/>
          <w:sz w:val="22"/>
          <w:szCs w:val="22"/>
        </w:rPr>
        <w:t>07</w:t>
      </w:r>
    </w:p>
    <w:p w14:paraId="29398C1B" w14:textId="77777777" w:rsidR="00C571B8" w:rsidRPr="00BB1F5D" w:rsidRDefault="00BB1F5D" w:rsidP="00BB1F5D">
      <w:pPr>
        <w:spacing w:before="36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sz w:val="22"/>
          <w:szCs w:val="22"/>
        </w:rPr>
        <w:t>Co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tr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ction</w:t>
      </w:r>
      <w:r w:rsidRPr="00BB1F5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1FC0A879" w14:textId="77777777" w:rsidR="00C571B8" w:rsidRPr="00BB1F5D" w:rsidRDefault="00C571B8" w:rsidP="00BB1F5D">
      <w:pPr>
        <w:rPr>
          <w:rFonts w:asciiTheme="minorHAnsi" w:hAnsiTheme="minorHAnsi" w:cstheme="minorHAnsi"/>
          <w:sz w:val="22"/>
          <w:szCs w:val="22"/>
        </w:rPr>
      </w:pPr>
    </w:p>
    <w:p w14:paraId="3D0BFA6E" w14:textId="77777777" w:rsidR="00C571B8" w:rsidRPr="00BB1F5D" w:rsidRDefault="00C571B8" w:rsidP="00BB1F5D">
      <w:pPr>
        <w:spacing w:before="14"/>
        <w:rPr>
          <w:rFonts w:asciiTheme="minorHAnsi" w:hAnsiTheme="minorHAnsi" w:cstheme="minorHAnsi"/>
          <w:sz w:val="22"/>
          <w:szCs w:val="22"/>
        </w:rPr>
        <w:sectPr w:rsidR="00C571B8" w:rsidRPr="00BB1F5D">
          <w:type w:val="continuous"/>
          <w:pgSz w:w="12240" w:h="15840"/>
          <w:pgMar w:top="660" w:right="880" w:bottom="280" w:left="900" w:header="720" w:footer="720" w:gutter="0"/>
          <w:cols w:space="720"/>
        </w:sectPr>
      </w:pPr>
    </w:p>
    <w:p w14:paraId="0F932AF3" w14:textId="77777777" w:rsidR="00C571B8" w:rsidRPr="00BB1F5D" w:rsidRDefault="00BB1F5D" w:rsidP="00BB1F5D">
      <w:pPr>
        <w:spacing w:before="32"/>
        <w:ind w:left="293" w:right="-53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hAnsiTheme="minorHAnsi" w:cstheme="minorHAnsi"/>
          <w:sz w:val="22"/>
          <w:szCs w:val="22"/>
        </w:rPr>
        <w:pict w14:anchorId="1CCC4890">
          <v:group id="_x0000_s1034" style="position:absolute;left:0;text-align:left;margin-left:58.75pt;margin-top:-10.15pt;width:503.6pt;height:.05pt;z-index:-251657728;mso-position-horizontal-relative:page" coordorigin="1175,-203" coordsize="10072,1">
            <v:shape id="_x0000_s1035" style="position:absolute;left:1175;top:-203;width:10072;height:1" coordorigin="1175,-203" coordsize="10072,1" path="m1175,-203r10072,1e" filled="f" strokecolor="#928852">
              <v:path arrowok="t"/>
            </v:shape>
            <w10:wrap anchorx="page"/>
          </v:group>
        </w:pict>
      </w:r>
      <w:r w:rsidRPr="00BB1F5D">
        <w:rPr>
          <w:rFonts w:asciiTheme="minorHAnsi" w:hAnsiTheme="minorHAnsi" w:cstheme="minorHAnsi"/>
          <w:sz w:val="22"/>
          <w:szCs w:val="22"/>
        </w:rPr>
        <w:pict w14:anchorId="64086B24">
          <v:group id="_x0000_s1032" style="position:absolute;left:0;text-align:left;margin-left:59.25pt;margin-top:721.5pt;width:503.1pt;height:.05pt;z-index:-251656704;mso-position-horizontal-relative:page;mso-position-vertical-relative:page" coordorigin="1185,14430" coordsize="10062,1">
            <v:shape id="_x0000_s1033" style="position:absolute;left:1185;top:14430;width:10062;height:1" coordorigin="1185,14430" coordsize="10062,1" path="m1185,14430r10062,1e" filled="f" strokecolor="#928852">
              <v:path arrowok="t"/>
            </v:shape>
            <w10:wrap anchorx="page" anchory="page"/>
          </v:group>
        </w:pict>
      </w:r>
      <w:r w:rsidRPr="00BB1F5D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</w:p>
    <w:p w14:paraId="1BE36FB7" w14:textId="77777777" w:rsidR="00C571B8" w:rsidRPr="00BB1F5D" w:rsidRDefault="00BB1F5D" w:rsidP="00BB1F5D">
      <w:pPr>
        <w:spacing w:before="15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hAnsiTheme="minorHAnsi" w:cstheme="minorHAnsi"/>
          <w:sz w:val="22"/>
          <w:szCs w:val="22"/>
        </w:rPr>
        <w:br w:type="column"/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ity                     </w:t>
      </w:r>
      <w:r w:rsidRPr="00BB1F5D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20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BB1F5D">
        <w:rPr>
          <w:rFonts w:asciiTheme="minorHAnsi" w:eastAsia="Calibri" w:hAnsiTheme="minorHAnsi" w:cstheme="minorHAnsi"/>
          <w:sz w:val="22"/>
          <w:szCs w:val="22"/>
        </w:rPr>
        <w:t>3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–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7F41853C" w14:textId="77777777" w:rsidR="00C571B8" w:rsidRPr="00BB1F5D" w:rsidRDefault="00BB1F5D" w:rsidP="00BB1F5D">
      <w:pPr>
        <w:spacing w:before="36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BB1F5D">
        <w:rPr>
          <w:rFonts w:asciiTheme="minorHAnsi" w:eastAsia="Calibri" w:hAnsiTheme="minorHAnsi" w:cstheme="minorHAnsi"/>
          <w:sz w:val="22"/>
          <w:szCs w:val="22"/>
        </w:rPr>
        <w:t>il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B1F5D">
        <w:rPr>
          <w:rFonts w:asciiTheme="minorHAnsi" w:eastAsia="Calibri" w:hAnsiTheme="minorHAnsi" w:cstheme="minorHAnsi"/>
          <w:sz w:val="22"/>
          <w:szCs w:val="22"/>
        </w:rPr>
        <w:t>gin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BA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(H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FA15320" w14:textId="77777777" w:rsidR="00C571B8" w:rsidRPr="00BB1F5D" w:rsidRDefault="00C571B8" w:rsidP="00BB1F5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AFE9DB6" w14:textId="77777777" w:rsidR="00C571B8" w:rsidRPr="00BB1F5D" w:rsidRDefault="00C571B8" w:rsidP="00BB1F5D">
      <w:pPr>
        <w:rPr>
          <w:rFonts w:asciiTheme="minorHAnsi" w:hAnsiTheme="minorHAnsi" w:cstheme="minorHAnsi"/>
          <w:sz w:val="22"/>
          <w:szCs w:val="22"/>
        </w:rPr>
      </w:pPr>
    </w:p>
    <w:p w14:paraId="54F5139A" w14:textId="77777777" w:rsidR="00C571B8" w:rsidRPr="00BB1F5D" w:rsidRDefault="00BB1F5D" w:rsidP="00BB1F5D">
      <w:pPr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Coll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ge                          </w:t>
      </w:r>
      <w:r w:rsidRPr="00BB1F5D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20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BB1F5D">
        <w:rPr>
          <w:rFonts w:asciiTheme="minorHAnsi" w:eastAsia="Calibri" w:hAnsiTheme="minorHAnsi" w:cstheme="minorHAnsi"/>
          <w:sz w:val="22"/>
          <w:szCs w:val="22"/>
        </w:rPr>
        <w:t>1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–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58FDD588" w14:textId="77777777" w:rsidR="00C571B8" w:rsidRPr="00BB1F5D" w:rsidRDefault="00BB1F5D" w:rsidP="00BB1F5D">
      <w:pPr>
        <w:spacing w:before="39"/>
        <w:rPr>
          <w:rFonts w:asciiTheme="minorHAnsi" w:eastAsia="Calibri" w:hAnsiTheme="minorHAnsi" w:cstheme="minorHAnsi"/>
          <w:sz w:val="22"/>
          <w:szCs w:val="22"/>
        </w:rPr>
        <w:sectPr w:rsidR="00C571B8" w:rsidRPr="00BB1F5D">
          <w:type w:val="continuous"/>
          <w:pgSz w:w="12240" w:h="15840"/>
          <w:pgMar w:top="660" w:right="880" w:bottom="280" w:left="900" w:header="720" w:footer="720" w:gutter="0"/>
          <w:cols w:num="2" w:space="720" w:equalWidth="0">
            <w:col w:w="1181" w:space="1004"/>
            <w:col w:w="8275"/>
          </w:cols>
        </w:sectPr>
      </w:pP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level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:   </w:t>
      </w:r>
      <w:r w:rsidRPr="00BB1F5D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Math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(A)</w:t>
      </w:r>
      <w:r w:rsidRPr="00BB1F5D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B1F5D">
        <w:rPr>
          <w:rFonts w:asciiTheme="minorHAnsi" w:eastAsia="Calibri" w:hAnsiTheme="minorHAnsi" w:cstheme="minorHAnsi"/>
          <w:sz w:val="22"/>
          <w:szCs w:val="22"/>
        </w:rPr>
        <w:t>gli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C) </w:t>
      </w:r>
      <w:r w:rsidRPr="00BB1F5D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Phy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ics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B)   </w:t>
      </w:r>
      <w:r w:rsidRPr="00BB1F5D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z w:val="22"/>
          <w:szCs w:val="22"/>
        </w:rPr>
        <w:t>ra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BB1F5D">
        <w:rPr>
          <w:rFonts w:asciiTheme="minorHAnsi" w:eastAsia="Calibri" w:hAnsiTheme="minorHAnsi" w:cstheme="minorHAnsi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(D)</w:t>
      </w:r>
    </w:p>
    <w:p w14:paraId="1CF5B367" w14:textId="77777777" w:rsidR="00C571B8" w:rsidRPr="00BB1F5D" w:rsidRDefault="00BB1F5D" w:rsidP="00BB1F5D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BB1F5D">
        <w:rPr>
          <w:rFonts w:asciiTheme="minorHAnsi" w:hAnsiTheme="minorHAnsi" w:cstheme="minorHAnsi"/>
          <w:sz w:val="22"/>
          <w:szCs w:val="22"/>
        </w:rPr>
        <w:lastRenderedPageBreak/>
        <w:pict w14:anchorId="32033213">
          <v:group id="_x0000_s1029" style="position:absolute;margin-left:0;margin-top:0;width:612pt;height:6.25pt;z-index:-251661824;mso-position-horizontal-relative:page;mso-position-vertical-relative:page" coordsize="12240,125">
            <v:shape id="_x0000_s1031" style="position:absolute;width:12240;height:115" coordsize="12240,115" path="m12240,115r,-115l,,,115r12240,xe" fillcolor="#7e7e7e" stroked="f">
              <v:path arrowok="t"/>
            </v:shape>
            <v:shape id="_x0000_s1030" style="position:absolute;width:12240;height:115" coordsize="12240,115" path="m12240,115l,115,,,12240,r,115xe" filled="f">
              <v:path arrowok="t"/>
            </v:shape>
            <w10:wrap anchorx="page" anchory="page"/>
          </v:group>
        </w:pict>
      </w:r>
    </w:p>
    <w:p w14:paraId="18F02699" w14:textId="77777777" w:rsidR="00C571B8" w:rsidRPr="00BB1F5D" w:rsidRDefault="00C571B8" w:rsidP="00BB1F5D">
      <w:pPr>
        <w:rPr>
          <w:rFonts w:asciiTheme="minorHAnsi" w:hAnsiTheme="minorHAnsi" w:cstheme="minorHAnsi"/>
          <w:sz w:val="22"/>
          <w:szCs w:val="22"/>
        </w:rPr>
      </w:pPr>
    </w:p>
    <w:p w14:paraId="50058D8E" w14:textId="77777777" w:rsidR="00C571B8" w:rsidRPr="00BB1F5D" w:rsidRDefault="00C571B8" w:rsidP="00BB1F5D">
      <w:pPr>
        <w:rPr>
          <w:rFonts w:asciiTheme="minorHAnsi" w:hAnsiTheme="minorHAnsi" w:cstheme="minorHAnsi"/>
          <w:sz w:val="22"/>
          <w:szCs w:val="22"/>
        </w:rPr>
      </w:pPr>
    </w:p>
    <w:p w14:paraId="00144F7D" w14:textId="77777777" w:rsidR="00C571B8" w:rsidRPr="00BB1F5D" w:rsidRDefault="00C571B8" w:rsidP="00BB1F5D">
      <w:pPr>
        <w:rPr>
          <w:rFonts w:asciiTheme="minorHAnsi" w:hAnsiTheme="minorHAnsi" w:cstheme="minorHAnsi"/>
          <w:sz w:val="22"/>
          <w:szCs w:val="22"/>
        </w:rPr>
      </w:pPr>
    </w:p>
    <w:p w14:paraId="263A2C27" w14:textId="77777777" w:rsidR="00C571B8" w:rsidRPr="00BB1F5D" w:rsidRDefault="00BB1F5D" w:rsidP="00BB1F5D">
      <w:pPr>
        <w:spacing w:before="14"/>
        <w:ind w:left="329"/>
        <w:rPr>
          <w:rFonts w:asciiTheme="minorHAnsi" w:eastAsia="Calibri" w:hAnsiTheme="minorHAnsi" w:cstheme="minorHAnsi"/>
          <w:sz w:val="22"/>
          <w:szCs w:val="22"/>
        </w:rPr>
        <w:sectPr w:rsidR="00C571B8" w:rsidRPr="00BB1F5D">
          <w:type w:val="continuous"/>
          <w:pgSz w:w="12240" w:h="15840"/>
          <w:pgMar w:top="660" w:right="880" w:bottom="280" w:left="900" w:header="720" w:footer="720" w:gutter="0"/>
          <w:cols w:space="720"/>
        </w:sectPr>
      </w:pPr>
      <w:r w:rsidRPr="00BB1F5D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Refe</w:t>
      </w:r>
      <w:r w:rsidRPr="00BB1F5D">
        <w:rPr>
          <w:rFonts w:asciiTheme="minorHAnsi" w:eastAsia="Calibri" w:hAnsiTheme="minorHAnsi" w:cstheme="minorHAnsi"/>
          <w:b/>
          <w:i/>
          <w:spacing w:val="-2"/>
          <w:position w:val="1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b/>
          <w:i/>
          <w:spacing w:val="1"/>
          <w:position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 xml:space="preserve">ces                 </w:t>
      </w:r>
      <w:r w:rsidRPr="00BB1F5D">
        <w:rPr>
          <w:rFonts w:asciiTheme="minorHAnsi" w:eastAsia="Calibri" w:hAnsiTheme="minorHAnsi" w:cstheme="minorHAnsi"/>
          <w:b/>
          <w:i/>
          <w:spacing w:val="10"/>
          <w:position w:val="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ail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B1F5D">
        <w:rPr>
          <w:rFonts w:asciiTheme="minorHAnsi" w:eastAsia="Calibri" w:hAnsiTheme="minorHAnsi" w:cstheme="minorHAnsi"/>
          <w:sz w:val="22"/>
          <w:szCs w:val="22"/>
        </w:rPr>
        <w:t>le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20BCA16C" w14:textId="77777777" w:rsidR="00C571B8" w:rsidRPr="00BB1F5D" w:rsidRDefault="00BB1F5D" w:rsidP="00BB1F5D">
      <w:pPr>
        <w:spacing w:before="95"/>
        <w:ind w:left="148"/>
        <w:rPr>
          <w:rFonts w:asciiTheme="minorHAnsi" w:hAnsiTheme="minorHAnsi" w:cstheme="minorHAnsi"/>
          <w:sz w:val="22"/>
          <w:szCs w:val="22"/>
        </w:rPr>
      </w:pPr>
      <w:r w:rsidRPr="00BB1F5D">
        <w:rPr>
          <w:rFonts w:asciiTheme="minorHAnsi" w:hAnsiTheme="minorHAnsi" w:cstheme="minorHAnsi"/>
          <w:sz w:val="22"/>
          <w:szCs w:val="22"/>
        </w:rPr>
        <w:lastRenderedPageBreak/>
        <w:pict w14:anchorId="3FA4CF41">
          <v:group id="_x0000_s1027" style="position:absolute;left:0;text-align:left;margin-left:57pt;margin-top:59.25pt;width:483pt;height:0;z-index:-251655680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BB1F5D">
        <w:rPr>
          <w:rFonts w:asciiTheme="minorHAnsi" w:hAnsiTheme="minorHAnsi" w:cstheme="minorHAnsi"/>
          <w:sz w:val="22"/>
          <w:szCs w:val="22"/>
        </w:rPr>
        <w:pict w14:anchorId="30AFCD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5" o:title=""/>
          </v:shape>
        </w:pict>
      </w:r>
    </w:p>
    <w:p w14:paraId="7F8977C2" w14:textId="77777777" w:rsidR="00C571B8" w:rsidRPr="00BB1F5D" w:rsidRDefault="00C571B8" w:rsidP="00BB1F5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7C45146" w14:textId="77777777" w:rsidR="00C571B8" w:rsidRPr="00BB1F5D" w:rsidRDefault="00C571B8" w:rsidP="00BB1F5D">
      <w:pPr>
        <w:rPr>
          <w:rFonts w:asciiTheme="minorHAnsi" w:hAnsiTheme="minorHAnsi" w:cstheme="minorHAnsi"/>
          <w:sz w:val="22"/>
          <w:szCs w:val="22"/>
        </w:rPr>
      </w:pPr>
    </w:p>
    <w:p w14:paraId="216ED7C1" w14:textId="77777777" w:rsidR="00C571B8" w:rsidRPr="00BB1F5D" w:rsidRDefault="00BB1F5D" w:rsidP="00BB1F5D">
      <w:pPr>
        <w:spacing w:before="15"/>
        <w:ind w:left="115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BB1F5D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BB1F5D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BB1F5D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BB1F5D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BB1F5D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BB1F5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BB1F5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3457BB1D" w14:textId="77777777" w:rsidR="00C571B8" w:rsidRPr="00BB1F5D" w:rsidRDefault="00BB1F5D" w:rsidP="00BB1F5D">
      <w:pPr>
        <w:spacing w:before="36"/>
        <w:ind w:left="115" w:right="67"/>
        <w:rPr>
          <w:rFonts w:asciiTheme="minorHAnsi" w:eastAsia="Calibri" w:hAnsiTheme="minorHAnsi" w:cstheme="minorHAnsi"/>
          <w:sz w:val="22"/>
          <w:szCs w:val="22"/>
        </w:rPr>
      </w:pPr>
      <w:r w:rsidRPr="00BB1F5D">
        <w:rPr>
          <w:rFonts w:asciiTheme="minorHAnsi" w:eastAsia="Calibri" w:hAnsiTheme="minorHAnsi" w:cstheme="minorHAnsi"/>
          <w:sz w:val="22"/>
          <w:szCs w:val="22"/>
        </w:rPr>
        <w:t>©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il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B1F5D">
        <w:rPr>
          <w:rFonts w:asciiTheme="minorHAnsi" w:eastAsia="Calibri" w:hAnsiTheme="minorHAnsi" w:cstheme="minorHAnsi"/>
          <w:sz w:val="22"/>
          <w:szCs w:val="22"/>
        </w:rPr>
        <w:t>gine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CV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la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is 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BB1F5D">
        <w:rPr>
          <w:rFonts w:asciiTheme="minorHAnsi" w:eastAsia="Calibri" w:hAnsiTheme="minorHAnsi" w:cstheme="minorHAnsi"/>
          <w:sz w:val="22"/>
          <w:szCs w:val="22"/>
        </w:rPr>
        <w:t>rig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of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z w:val="22"/>
          <w:szCs w:val="22"/>
        </w:rPr>
        <w:t>j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b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z w:val="22"/>
          <w:szCs w:val="22"/>
        </w:rPr>
        <w:t>td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2012.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Job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ke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may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lo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B1F5D">
        <w:rPr>
          <w:rFonts w:asciiTheme="minorHAnsi" w:eastAsia="Calibri" w:hAnsiTheme="minorHAnsi" w:cstheme="minorHAnsi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artic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lar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CV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x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for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al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BB1F5D">
        <w:rPr>
          <w:rFonts w:asciiTheme="minorHAnsi" w:eastAsia="Calibri" w:hAnsiTheme="minorHAnsi" w:cstheme="minorHAnsi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z w:val="22"/>
          <w:szCs w:val="22"/>
        </w:rPr>
        <w:t>rite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ir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z w:val="22"/>
          <w:szCs w:val="22"/>
        </w:rPr>
        <w:t>ou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z w:val="22"/>
          <w:szCs w:val="22"/>
        </w:rPr>
        <w:t>re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mo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lc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li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k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to 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age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ite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6">
        <w:r w:rsidRPr="00BB1F5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www</w:t>
        </w:r>
        <w:r w:rsidRPr="00BB1F5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BB1F5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BB1F5D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a</w:t>
        </w:r>
        <w:r w:rsidRPr="00BB1F5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BB1F5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BB1F5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BB1F5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BB1F5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BB1F5D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BB1F5D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BB1F5D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is CV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la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ot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tri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B1F5D">
        <w:rPr>
          <w:rFonts w:asciiTheme="minorHAnsi" w:eastAsia="Calibri" w:hAnsiTheme="minorHAnsi" w:cstheme="minorHAnsi"/>
          <w:sz w:val="22"/>
          <w:szCs w:val="22"/>
        </w:rPr>
        <w:t>ted</w:t>
      </w:r>
      <w:r w:rsidRPr="00BB1F5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B1F5D">
        <w:rPr>
          <w:rFonts w:asciiTheme="minorHAnsi" w:eastAsia="Calibri" w:hAnsiTheme="minorHAnsi" w:cstheme="minorHAnsi"/>
          <w:sz w:val="22"/>
          <w:szCs w:val="22"/>
        </w:rPr>
        <w:t>ail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B1F5D">
        <w:rPr>
          <w:rFonts w:asciiTheme="minorHAnsi" w:eastAsia="Calibri" w:hAnsiTheme="minorHAnsi" w:cstheme="minorHAnsi"/>
          <w:sz w:val="22"/>
          <w:szCs w:val="22"/>
        </w:rPr>
        <w:t>le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BB1F5D">
        <w:rPr>
          <w:rFonts w:asciiTheme="minorHAnsi" w:eastAsia="Calibri" w:hAnsiTheme="minorHAnsi" w:cstheme="minorHAnsi"/>
          <w:sz w:val="22"/>
          <w:szCs w:val="22"/>
        </w:rPr>
        <w:t>it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wit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rior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rmi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io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.</w:t>
      </w:r>
      <w:r w:rsidRPr="00BB1F5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For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y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B1F5D">
        <w:rPr>
          <w:rFonts w:asciiTheme="minorHAnsi" w:eastAsia="Calibri" w:hAnsiTheme="minorHAnsi" w:cstheme="minorHAnsi"/>
          <w:sz w:val="22"/>
          <w:szCs w:val="22"/>
        </w:rPr>
        <w:t>ti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B1F5D">
        <w:rPr>
          <w:rFonts w:asciiTheme="minorHAnsi" w:eastAsia="Calibri" w:hAnsiTheme="minorHAnsi" w:cstheme="minorHAnsi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r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la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B1F5D">
        <w:rPr>
          <w:rFonts w:asciiTheme="minorHAnsi" w:eastAsia="Calibri" w:hAnsiTheme="minorHAnsi" w:cstheme="minorHAnsi"/>
          <w:sz w:val="22"/>
          <w:szCs w:val="22"/>
        </w:rPr>
        <w:t>g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B1F5D">
        <w:rPr>
          <w:rFonts w:asciiTheme="minorHAnsi" w:eastAsia="Calibri" w:hAnsiTheme="minorHAnsi" w:cstheme="minorHAnsi"/>
          <w:sz w:val="22"/>
          <w:szCs w:val="22"/>
        </w:rPr>
        <w:t>f</w:t>
      </w:r>
      <w:r w:rsidRPr="00BB1F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B1F5D">
        <w:rPr>
          <w:rFonts w:asciiTheme="minorHAnsi" w:eastAsia="Calibri" w:hAnsiTheme="minorHAnsi" w:cstheme="minorHAnsi"/>
          <w:sz w:val="22"/>
          <w:szCs w:val="22"/>
        </w:rPr>
        <w:t>is</w:t>
      </w:r>
      <w:r w:rsidRPr="00BB1F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B1F5D">
        <w:rPr>
          <w:rFonts w:asciiTheme="minorHAnsi" w:eastAsia="Calibri" w:hAnsiTheme="minorHAnsi" w:cstheme="minorHAnsi"/>
          <w:sz w:val="22"/>
          <w:szCs w:val="22"/>
        </w:rPr>
        <w:t>l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B1F5D">
        <w:rPr>
          <w:rFonts w:asciiTheme="minorHAnsi" w:eastAsia="Calibri" w:hAnsiTheme="minorHAnsi" w:cstheme="minorHAnsi"/>
          <w:sz w:val="22"/>
          <w:szCs w:val="22"/>
        </w:rPr>
        <w:t>e</w:t>
      </w:r>
      <w:r w:rsidRPr="00BB1F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B1F5D">
        <w:rPr>
          <w:rFonts w:asciiTheme="minorHAnsi" w:eastAsia="Calibri" w:hAnsiTheme="minorHAnsi" w:cstheme="minorHAnsi"/>
          <w:sz w:val="22"/>
          <w:szCs w:val="22"/>
        </w:rPr>
        <w:t>a</w:t>
      </w:r>
      <w:r w:rsidRPr="00BB1F5D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B1F5D">
        <w:rPr>
          <w:rFonts w:asciiTheme="minorHAnsi" w:eastAsia="Calibri" w:hAnsiTheme="minorHAnsi" w:cstheme="minorHAnsi"/>
          <w:sz w:val="22"/>
          <w:szCs w:val="22"/>
        </w:rPr>
        <w:t xml:space="preserve">l: </w:t>
      </w:r>
      <w:hyperlink r:id="rId7">
        <w:r w:rsidRPr="00BB1F5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BB1F5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BB1F5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BB1F5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o@d</w:t>
        </w:r>
        <w:r w:rsidRPr="00BB1F5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BB1F5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BB1F5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BB1F5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BB1F5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BB1F5D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C571B8" w:rsidRPr="00BB1F5D">
      <w:pgSz w:w="12240" w:h="15840"/>
      <w:pgMar w:top="1340" w:right="14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6241C"/>
    <w:multiLevelType w:val="multilevel"/>
    <w:tmpl w:val="0ED095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B8"/>
    <w:rsid w:val="00BB1F5D"/>
    <w:rsid w:val="00C5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7CB96D0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2021-07-05T16:32:00Z</dcterms:modified>
</cp:coreProperties>
</file>